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0AD679B7" w:rsidR="00635543" w:rsidRDefault="00114976" w:rsidP="005425A8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89EB9EF" w14:textId="77777777" w:rsidR="005425A8" w:rsidRPr="005425A8" w:rsidRDefault="005425A8" w:rsidP="005425A8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4BB6C327" w14:textId="66682D2F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E55756">
        <w:trPr>
          <w:trHeight w:val="1147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21C8A075" w14:textId="2ABDDE45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A83E39">
              <w:rPr>
                <w:rFonts w:ascii="Cambria" w:hAnsi="Cambria" w:cs="Arial"/>
                <w:sz w:val="20"/>
                <w:szCs w:val="20"/>
              </w:rPr>
              <w:t>mówień publicznych (Dz.U. z 2024 r poz. 1320</w:t>
            </w:r>
            <w:r w:rsidR="006D2FE4">
              <w:rPr>
                <w:rFonts w:ascii="Cambria" w:hAnsi="Cambria" w:cs="Arial"/>
                <w:sz w:val="20"/>
                <w:szCs w:val="20"/>
              </w:rPr>
              <w:t xml:space="preserve"> z późn. zm.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2543C" w14:textId="3CAAFCDF" w:rsidR="004822A0" w:rsidRPr="00397EEE" w:rsidRDefault="006D2FE4" w:rsidP="00A83E39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6D2FE4">
              <w:rPr>
                <w:rFonts w:ascii="Cambria" w:hAnsi="Cambria" w:cs="Arial"/>
                <w:b/>
                <w:sz w:val="20"/>
                <w:szCs w:val="20"/>
              </w:rPr>
              <w:t>Przebudowa ulicy Strażackiej w miejscowości Bonisław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24732C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3073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8DDF0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63EB8047" w14:textId="77777777" w:rsidTr="00397EEE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B865ED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D100D4" w:rsidRPr="002B5D8C" w14:paraId="37D33D02" w14:textId="77777777" w:rsidTr="001C0AD0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96C178" w14:textId="77777777" w:rsidR="00D100D4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890DDB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7E56EA9" w14:textId="77777777" w:rsidR="00D100D4" w:rsidRPr="002B5D8C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D100D4" w:rsidRPr="004822A0" w14:paraId="1819FB6B" w14:textId="77777777" w:rsidTr="001C0AD0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DD85A0E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03AD3E" w14:textId="4597518D" w:rsidR="00D100D4" w:rsidRPr="00362194" w:rsidRDefault="00A83E39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>do 100 dni kalendarzowych od dnia podpisania umowy</w:t>
            </w:r>
          </w:p>
        </w:tc>
      </w:tr>
      <w:tr w:rsidR="00D100D4" w:rsidRPr="004822A0" w14:paraId="7686B124" w14:textId="77777777" w:rsidTr="001C0AD0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CEEDD2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2BD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395AFC" w:rsidRPr="002B5D8C" w14:paraId="5DD44054" w14:textId="77777777" w:rsidTr="00395AFC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BA28B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6677C0C" w14:textId="77777777" w:rsidR="00395AFC" w:rsidRPr="004822A0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5B0EB21F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395AFC" w:rsidRPr="002B5D8C" w14:paraId="024577F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40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596B3E6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5492F2AB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1F5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761F13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969A000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710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21FCF8A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33AA17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B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446BD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293F631C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462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7FCD335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4BB68D97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E41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C61F9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49217F" w:rsidRPr="004822A0" w14:paraId="2B5A4F44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EDB3" w14:textId="0A2ABDBB" w:rsidR="0049217F" w:rsidRDefault="00ED21D8" w:rsidP="00397EEE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1E8" w14:textId="77777777" w:rsidR="0049217F" w:rsidRDefault="0049217F" w:rsidP="00397EEE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09D0D3CF" w14:textId="654077A1" w:rsidR="0049217F" w:rsidRPr="0049217F" w:rsidRDefault="0049217F" w:rsidP="0049217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 w:rsidR="00B931D0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</w:t>
            </w:r>
            <w:r w:rsidR="00A417C5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m-cy</w:t>
            </w:r>
          </w:p>
        </w:tc>
      </w:tr>
      <w:tr w:rsidR="00395AFC" w:rsidRPr="004822A0" w14:paraId="48B5FAAE" w14:textId="77777777" w:rsidTr="00381400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32AC27" w14:textId="7F0CD731" w:rsidR="00395AFC" w:rsidRDefault="00395AFC" w:rsidP="00395AFC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317D5" w14:textId="476E5060" w:rsidR="00395AFC" w:rsidRPr="00E55756" w:rsidRDefault="00E55756" w:rsidP="00127456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EE7DC1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30 dni</w:t>
            </w:r>
            <w:r w:rsidRPr="00E55756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66953D8C" w:rsidR="00E30048" w:rsidRPr="00E30048" w:rsidRDefault="00054242" w:rsidP="001F045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i 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2EDDD433" w14:textId="77777777" w:rsidR="0005424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 w:rsidR="00054242">
        <w:rPr>
          <w:rFonts w:ascii="Cambria" w:hAnsi="Cambria" w:cs="Arial"/>
          <w:sz w:val="20"/>
          <w:szCs w:val="20"/>
        </w:rPr>
        <w:t>.</w:t>
      </w:r>
    </w:p>
    <w:p w14:paraId="0F75DCF3" w14:textId="79546BF0" w:rsidR="00E30048" w:rsidRPr="00A83E39" w:rsidRDefault="00054242" w:rsidP="00A83E39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lastRenderedPageBreak/>
        <w:t xml:space="preserve">Wadium </w:t>
      </w:r>
      <w:r w:rsidR="00A83E39">
        <w:rPr>
          <w:rFonts w:ascii="Cambria" w:hAnsi="Cambria" w:cs="Arial"/>
          <w:sz w:val="20"/>
          <w:szCs w:val="20"/>
        </w:rPr>
        <w:t>w wysokości 1 000,00 zł</w:t>
      </w:r>
      <w:r w:rsidR="00A83E3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 w:rsidR="00A83E39">
        <w:rPr>
          <w:rFonts w:ascii="Cambria" w:hAnsi="Cambria" w:cs="Arial"/>
          <w:sz w:val="20"/>
          <w:szCs w:val="20"/>
        </w:rPr>
        <w:t>..................</w:t>
      </w:r>
    </w:p>
    <w:p w14:paraId="54508848" w14:textId="313E975F" w:rsidR="00675C86" w:rsidRPr="00E30048" w:rsidRDefault="00E3004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B931D0">
        <w:rPr>
          <w:rFonts w:ascii="Cambria" w:hAnsi="Cambria" w:cs="Arial"/>
          <w:bCs/>
          <w:sz w:val="20"/>
          <w:szCs w:val="20"/>
        </w:rPr>
        <w:t xml:space="preserve">roboty / usługi / </w:t>
      </w:r>
      <w:r w:rsidR="00E33448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E33448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1D70CDE3" w14:textId="0F875310" w:rsidR="00656405" w:rsidRDefault="00114976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558A55CB" w14:textId="77777777" w:rsidR="00D529F5" w:rsidRPr="00D529F5" w:rsidRDefault="00D529F5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16EB42F0" w14:textId="7D6FFCB2" w:rsidR="00E84A88" w:rsidRPr="00401192" w:rsidRDefault="00401192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0B2A6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60C2C392" w14:textId="2AE58EC4" w:rsidR="00E84A88" w:rsidRDefault="00E84A88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="00660FBC"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24543465" w14:textId="77777777" w:rsidR="00D03F84" w:rsidRPr="00E84A88" w:rsidRDefault="00D03F84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1F0452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3B7D7E6B" w14:textId="77777777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43AD035" w14:textId="2A993687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52CD949C" w14:textId="77777777" w:rsidR="00B931D0" w:rsidRPr="000832D0" w:rsidRDefault="00B931D0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F52485B" w14:textId="5FFE1F62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48FBC253" w14:textId="342B621F" w:rsidR="00690578" w:rsidRDefault="0069057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F600039" w14:textId="394D4FE7" w:rsidR="0055013D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5FF1A6C" w14:textId="77777777" w:rsidR="0055013D" w:rsidRPr="000832D0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6F360B9" w14:textId="3FE967B9" w:rsidR="00D31510" w:rsidRPr="00D03F84" w:rsidRDefault="00D31510" w:rsidP="00D03F84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1D28D1E" w14:textId="77777777" w:rsidR="00D31510" w:rsidRPr="00122554" w:rsidRDefault="00D31510" w:rsidP="00D31510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74715BB" w14:textId="72D71660" w:rsidR="00D03F84" w:rsidRDefault="00D3151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40826054" w14:textId="600A177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E33B414" w14:textId="244033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DF7C100" w14:textId="6F2A3A98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216D348" w14:textId="752149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900216E" w14:textId="567BAA4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401106" w14:textId="7BF6E3D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90D6AD" w14:textId="512753C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CC7116D" w14:textId="15D12754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DE8960" w14:textId="107E75B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BDC65A0" w14:textId="63D5E78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11338139" w14:textId="7777777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5E765594" w14:textId="101E1F09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E9965C6" w14:textId="245E24C2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AB4E472" w14:textId="756A8AE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6072C1" w14:textId="30EA663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B613583" w14:textId="3722091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FC49F63" w14:textId="29A4E93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6947A3D" w14:textId="66A5539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F845B42" w14:textId="4F754AC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C34375" w14:textId="0287E5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26F46D0" w14:textId="7DCFBA1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522DF18" w14:textId="430D6E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4779C6" w14:textId="7FAA5957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971D7FD" w14:textId="12662F68" w:rsidR="0055013D" w:rsidRDefault="0055013D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356B9D" w14:textId="0373197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559D9" w14:textId="0C97E1C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9BC643B" w14:textId="0AEA98E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F94ADB" w14:textId="3796218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5901F44" w14:textId="392C8BCB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CFBC029" w14:textId="5EB7B9F7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6619EA" w14:textId="25CC8D29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35012B8" w14:textId="227EE165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F30E2F8" w14:textId="297943F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6C467EF" w14:textId="1461E02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9E1F531" w14:textId="77777777" w:rsidR="00B931D0" w:rsidRPr="000B2A62" w:rsidRDefault="00B931D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C35C81" w14:textId="77777777" w:rsidR="00114976" w:rsidRPr="00D03F84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CCBE651" w14:textId="54A2635E" w:rsidR="00D31510" w:rsidRPr="00D03F84" w:rsidRDefault="00114976" w:rsidP="00D3151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</w:t>
      </w:r>
      <w:r w:rsidR="009C6892" w:rsidRPr="00D03F84">
        <w:rPr>
          <w:rFonts w:ascii="Cambria" w:hAnsi="Cambria" w:cs="Arial"/>
          <w:sz w:val="16"/>
          <w:szCs w:val="16"/>
        </w:rPr>
        <w:t>ty nazwa podwykonawcy jest znana</w:t>
      </w:r>
    </w:p>
    <w:p w14:paraId="1230A957" w14:textId="1CCC29DC" w:rsidR="0020627A" w:rsidRDefault="0020627A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6EA620" w14:textId="6CCEC5B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83F6CA" w14:textId="77777777" w:rsidR="00127456" w:rsidRDefault="00127456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8ADDBB" w14:textId="7777777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leGrid"/>
        <w:tblW w:w="9924" w:type="dxa"/>
        <w:tblInd w:w="-396" w:type="dxa"/>
        <w:tblCellMar>
          <w:top w:w="10" w:type="dxa"/>
          <w:left w:w="30" w:type="dxa"/>
          <w:right w:w="5" w:type="dxa"/>
        </w:tblCellMar>
        <w:tblLook w:val="04A0" w:firstRow="1" w:lastRow="0" w:firstColumn="1" w:lastColumn="0" w:noHBand="0" w:noVBand="1"/>
      </w:tblPr>
      <w:tblGrid>
        <w:gridCol w:w="1135"/>
        <w:gridCol w:w="5957"/>
        <w:gridCol w:w="567"/>
        <w:gridCol w:w="850"/>
        <w:gridCol w:w="1415"/>
      </w:tblGrid>
      <w:tr w:rsidR="0020627A" w:rsidRPr="0020627A" w14:paraId="167650EC" w14:textId="77777777" w:rsidTr="00575AC1">
        <w:trPr>
          <w:trHeight w:hRule="exact" w:val="340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E7A575C" w14:textId="6D1D96F8" w:rsidR="0020627A" w:rsidRPr="0020627A" w:rsidRDefault="0020627A" w:rsidP="0020627A">
            <w:pPr>
              <w:ind w:right="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KOSZTORYS </w:t>
            </w:r>
          </w:p>
        </w:tc>
      </w:tr>
      <w:tr w:rsidR="0020627A" w:rsidRPr="0020627A" w14:paraId="2E3B9347" w14:textId="280EBBEC" w:rsidTr="00BB7DBF">
        <w:trPr>
          <w:trHeight w:hRule="exact" w:val="528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4C2200" w14:textId="02CF23A3" w:rsidR="0020627A" w:rsidRPr="0020627A" w:rsidRDefault="006D2FE4" w:rsidP="00F17BD8">
            <w:pPr>
              <w:ind w:right="22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6D2FE4">
              <w:rPr>
                <w:rFonts w:ascii="Arial" w:eastAsia="Arial" w:hAnsi="Arial" w:cs="Arial"/>
                <w:b/>
                <w:color w:val="000000"/>
                <w:sz w:val="20"/>
              </w:rPr>
              <w:t>Przebudowa ulicy Strażackiej w miejscowości Bonisław</w:t>
            </w:r>
          </w:p>
        </w:tc>
      </w:tr>
      <w:tr w:rsidR="0020627A" w:rsidRPr="0020627A" w14:paraId="05BD65C6" w14:textId="7BC14EF6" w:rsidTr="008821CB">
        <w:trPr>
          <w:trHeight w:hRule="exact" w:val="425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59C82EC0" w14:textId="77777777" w:rsid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SST</w:t>
            </w:r>
          </w:p>
          <w:p w14:paraId="3E8DE0BC" w14:textId="64539F45" w:rsidR="004759DC" w:rsidRP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podstawa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63F3733F" w14:textId="77777777" w:rsidR="0020627A" w:rsidRPr="0020627A" w:rsidRDefault="0020627A" w:rsidP="0020627A">
            <w:pPr>
              <w:ind w:right="23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Opis rodzaju robót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D9927C2" w14:textId="77777777" w:rsidR="0020627A" w:rsidRPr="0020627A" w:rsidRDefault="0020627A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jedn. miary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796F838" w14:textId="77777777" w:rsidR="0020627A" w:rsidRPr="0020627A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Ilość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D98C404" w14:textId="77777777" w:rsidR="00FB1A43" w:rsidRDefault="0020627A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Wartość</w:t>
            </w:r>
          </w:p>
          <w:p w14:paraId="41FF21F6" w14:textId="2A4C4938" w:rsidR="0020627A" w:rsidRPr="0020627A" w:rsidRDefault="00FB1A43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netto</w:t>
            </w:r>
            <w:r w:rsidR="0020627A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 </w:t>
            </w:r>
          </w:p>
        </w:tc>
      </w:tr>
      <w:tr w:rsidR="0020627A" w:rsidRPr="0020627A" w14:paraId="0EF79F0F" w14:textId="73C6B81A" w:rsidTr="008821CB">
        <w:trPr>
          <w:trHeight w:val="2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5FFD9" w14:textId="6D7E4CF9" w:rsidR="0020627A" w:rsidRPr="00B43014" w:rsidRDefault="009E43DD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64F408" w14:textId="60A55C71" w:rsidR="0020627A" w:rsidRPr="00B43014" w:rsidRDefault="0020627A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F2CCB1" w14:textId="57B3E080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390D2" w14:textId="3063707F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1A034" w14:textId="7B4F500A" w:rsidR="0020627A" w:rsidRPr="00B43014" w:rsidRDefault="00B43014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D61889" w:rsidRPr="0020627A" w14:paraId="0EBA9265" w14:textId="52BBADF3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C9DC2F6" w14:textId="45282C5A" w:rsidR="00D61889" w:rsidRPr="004D6FEE" w:rsidRDefault="00692D9E" w:rsidP="006F379D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>D-01.00.00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050D32ED" w14:textId="118DF456" w:rsidR="00D61889" w:rsidRPr="00692D9E" w:rsidRDefault="00692D9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ROBOTY PRZYGOTOWAWCZE </w:t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20627A" w:rsidRPr="0020627A" w14:paraId="2278DC1F" w14:textId="666753EF" w:rsidTr="008821CB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8EE723" w14:textId="2506377F" w:rsidR="009E43DD" w:rsidRPr="0020627A" w:rsidRDefault="00692D9E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D-01.01.01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45F744" w14:textId="6638EE93" w:rsidR="0020627A" w:rsidRPr="0020627A" w:rsidRDefault="00692D9E" w:rsidP="0020627A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Odtworzenie trasy i punktów wysokościowych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BC578" w14:textId="4CF4D387" w:rsidR="0020627A" w:rsidRPr="0020627A" w:rsidRDefault="00692D9E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km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43574C" w14:textId="6302C12F" w:rsidR="0020627A" w:rsidRPr="0020627A" w:rsidRDefault="00692D9E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0,42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0BED9D" w14:textId="77777777" w:rsidR="0020627A" w:rsidRPr="0020627A" w:rsidRDefault="0020627A" w:rsidP="0020627A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32F079C2" w14:textId="55A76831" w:rsidTr="008821CB">
        <w:trPr>
          <w:trHeight w:val="454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15F1E" w14:textId="0B1973FD" w:rsidR="00BC69B8" w:rsidRPr="0078235E" w:rsidRDefault="006B2D24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D-01.02.02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AAACE" w14:textId="7135C53D" w:rsidR="0078235E" w:rsidRPr="0078235E" w:rsidRDefault="006B2D24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Zdjęcie warstwy ziemi urodzajnej / humus na szerokości poszerzeń i poboczy do 10 cm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07A7C8" w14:textId="4F844825" w:rsidR="0078235E" w:rsidRPr="0078235E" w:rsidRDefault="006B2D24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m3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C82BE" w14:textId="29D0FDA2" w:rsidR="0078235E" w:rsidRPr="0078235E" w:rsidRDefault="006B2D24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4,50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54F692" w14:textId="77777777" w:rsidR="0078235E" w:rsidRPr="0020627A" w:rsidRDefault="0078235E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C90330C" w14:textId="7FD1637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37333C34" w14:textId="3322A077" w:rsidR="00D61889" w:rsidRPr="004D6FEE" w:rsidRDefault="004D6FEE" w:rsidP="004D6FE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D.02.00.00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1EE29B76" w14:textId="28440D57" w:rsidR="00D61889" w:rsidRPr="008863AD" w:rsidRDefault="004D6FE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ROBOTY ZIEMNE</w:t>
            </w:r>
          </w:p>
        </w:tc>
      </w:tr>
      <w:tr w:rsidR="003C5862" w:rsidRPr="0020627A" w14:paraId="14DDC826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445796C" w14:textId="5127D54F" w:rsidR="00BA794E" w:rsidRPr="003C5862" w:rsidRDefault="00DE59B0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D-02.01.01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85017DA" w14:textId="06BA6B75" w:rsidR="003C5862" w:rsidRPr="003C5862" w:rsidRDefault="00DE59B0" w:rsidP="005969A3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Wykonanie wykopów z załadunkiem i transportem urobku na odległość do 5 km (pod poszerzenia 45*0,5*0,1)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3AFC417" w14:textId="7EECBBD6" w:rsidR="003C5862" w:rsidRPr="0020627A" w:rsidRDefault="00DE59B0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color w:val="000000"/>
                <w:sz w:val="17"/>
              </w:rPr>
              <w:t>m3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9025B2F" w14:textId="70E4DB20" w:rsidR="003C5862" w:rsidRPr="0020627A" w:rsidRDefault="00DE59B0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2,25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A70CFB9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4F0FF364" w14:textId="77777777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43534A7" w14:textId="1B26481D" w:rsidR="00D61889" w:rsidRPr="003C5862" w:rsidRDefault="00DE59B0" w:rsidP="003C5862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D-03.00.00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75CD2CE" w14:textId="33928115" w:rsidR="00D61889" w:rsidRPr="00DE59B0" w:rsidRDefault="00DE59B0" w:rsidP="00DE59B0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ODWODNIENIE KORPUSU DROGOWEGO</w:t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3C5862" w:rsidRPr="0020627A" w14:paraId="69FFE8ED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1E7BBA2" w14:textId="586E5EBE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215FC4A" w14:textId="48DE57E8" w:rsidR="003C5862" w:rsidRPr="003C5862" w:rsidRDefault="006F379D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Oczyszczenie odmulenie przepustów pod koroną drogi w ciągu drogi zgodnie z zagospodarowaniem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07C4C78" w14:textId="24883A52" w:rsidR="003C5862" w:rsidRPr="003C5862" w:rsidRDefault="006F379D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B8E6A2A" w14:textId="220CFE47" w:rsidR="003C5862" w:rsidRPr="003C5862" w:rsidRDefault="006F379D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19,00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18BC48C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E219D" w:rsidRPr="0020627A" w14:paraId="7EC49150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28009CA" w14:textId="2B3422E7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5044D84" w14:textId="1A9DCB00" w:rsidR="005E219D" w:rsidRPr="003C5862" w:rsidRDefault="006F379D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Regulacja wysokościowa urządzeń uzbrojenia podziemnego (zasuwy wodociągowe, studzienki kanalizacyjne)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411EB791" w14:textId="0B88765F" w:rsidR="005E219D" w:rsidRPr="003C5862" w:rsidRDefault="006F379D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szt.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274FDD5" w14:textId="36EA7AA6" w:rsidR="005E219D" w:rsidRPr="003C5862" w:rsidRDefault="00DE3753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6</w:t>
            </w:r>
            <w:r w:rsidR="006F379D">
              <w:rPr>
                <w:rFonts w:ascii="Arial" w:eastAsia="Arial" w:hAnsi="Arial" w:cs="Arial"/>
                <w:color w:val="000000"/>
                <w:sz w:val="17"/>
              </w:rPr>
              <w:t>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D3AAB25" w14:textId="77777777" w:rsidR="005E219D" w:rsidRPr="0020627A" w:rsidRDefault="005E219D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4E13962" w14:textId="3664490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1B70BD26" w14:textId="1232B5F5" w:rsidR="00D61889" w:rsidRPr="00605016" w:rsidRDefault="00506EF6" w:rsidP="00605016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D-04.00.00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0532E58" w14:textId="06964A94" w:rsidR="00D61889" w:rsidRPr="00F80E78" w:rsidRDefault="00506EF6" w:rsidP="00506EF6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PODBUDOWY</w:t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644F57BE" w14:textId="5225CFC4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635A04" w14:textId="7C2C366A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811722" w14:textId="343C8A5D" w:rsidR="0078235E" w:rsidRPr="0020627A" w:rsidRDefault="00506EF6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Mechaniczne profilowanie i zagęszczenie podłoża gruntowego (pod poszerzenia 45*0,1)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1385D" w14:textId="51FDF3C9" w:rsidR="0078235E" w:rsidRPr="0020627A" w:rsidRDefault="00CE0F65" w:rsidP="00CE0F65">
            <w:pPr>
              <w:ind w:left="-27" w:firstLine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BC066D" w14:textId="59778F60" w:rsidR="0078235E" w:rsidRPr="0020627A" w:rsidRDefault="00CE0F65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FA07E54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77337" w:rsidRPr="0020627A" w14:paraId="10812692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1E9215" w14:textId="33F1A179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D-04.04.02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D6DA57" w14:textId="4ACDC392" w:rsidR="00C77337" w:rsidRPr="0020627A" w:rsidRDefault="00506EF6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Kruszywo łamane 0/31,5 mm, stabilizowane mechanicznie - grubość warstwy 15cm (45x0,1 pod poszerzenia jezdni)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83039C" w14:textId="7C29C659" w:rsidR="00C77337" w:rsidRPr="0020627A" w:rsidRDefault="00CE0F65" w:rsidP="00CE0F65">
            <w:pPr>
              <w:ind w:hanging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02E66DE" w14:textId="10DCD4B0" w:rsidR="00C77337" w:rsidRPr="0020627A" w:rsidRDefault="00CE0F65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2D1B67" w14:textId="77777777" w:rsidR="00C77337" w:rsidRPr="0020627A" w:rsidRDefault="00C77337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06EF6" w:rsidRPr="0020627A" w14:paraId="33E3A8D3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D72FFF" w14:textId="5D241593" w:rsidR="00506EF6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D-04.05.01a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592979" w14:textId="1F0417BD" w:rsidR="00506EF6" w:rsidRPr="0020627A" w:rsidRDefault="00506EF6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Warstwa wzmacniająca z mieszanki stabilizowanej cementem C1,5/2,0 Rm=2,5 MPa grubości 15 cm (poszerzenia 45x0,1)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98C6A5" w14:textId="3681CAE4" w:rsidR="00506EF6" w:rsidRPr="0020627A" w:rsidRDefault="00CE0F65" w:rsidP="00CE0F65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20990EC" w14:textId="517EEC5E" w:rsidR="00506EF6" w:rsidRPr="0020627A" w:rsidRDefault="00CE0F65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4094D34" w14:textId="77777777" w:rsidR="00506EF6" w:rsidRPr="0020627A" w:rsidRDefault="00506EF6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F1ECE" w:rsidRPr="0020627A" w14:paraId="7737D8CD" w14:textId="1B1B141D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2E5ED30" w14:textId="16E15A19" w:rsidR="008F1ECE" w:rsidRPr="008E5BE2" w:rsidRDefault="00CE0F65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D-05.00.00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8DF6DD4" w14:textId="2E45C67E" w:rsidR="008F1ECE" w:rsidRPr="008E5BE2" w:rsidRDefault="00CE0F65" w:rsidP="008E5BE2">
            <w:pPr>
              <w:ind w:right="21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NAWIERZCHNIE</w:t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416FD183" w14:textId="2E85614B" w:rsidTr="008821CB">
        <w:trPr>
          <w:trHeight w:val="62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851C72" w14:textId="52A5B593" w:rsidR="00D508A7" w:rsidRPr="0020627A" w:rsidRDefault="00234CA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D-05.03.011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A11182" w14:textId="185B5640" w:rsidR="00813D24" w:rsidRPr="008E5BE2" w:rsidRDefault="00CE0F65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color w:val="000000"/>
                <w:sz w:val="17"/>
              </w:rPr>
              <w:t>Korekcyjne frezowanie nawierzchni bitumicznej o śr. grubości 3 cm z odwiezieniem w miejsce wskazane przez Zamawiającego na odległość do 2 km miejscowo, śr. szerokość 5m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29AF19" w14:textId="40AA6DD1" w:rsidR="0078235E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2F2A20" w14:textId="5EB50D29" w:rsidR="0078235E" w:rsidRPr="0020627A" w:rsidRDefault="00234CA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1516,00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236B6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1444B0F1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62CEF0" w14:textId="0D4DA077" w:rsidR="00CE0F65" w:rsidRPr="0020627A" w:rsidRDefault="00234CA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D-04.07.01a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A9B63E" w14:textId="547CF6AE" w:rsidR="00CE0F65" w:rsidRPr="008E5BE2" w:rsidRDefault="00234CAA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Wykonanie warstwy podbudowy na poszerzeniach AC16P50/70 grubości 4 cm po zagęszczeniu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C10F1C" w14:textId="4B89D6EE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D93EB" w14:textId="35444791" w:rsidR="00CE0F65" w:rsidRPr="0020627A" w:rsidRDefault="00234CA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4,50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D06F24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2089BEFA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2F2661" w14:textId="0FA4E810" w:rsidR="00234CAA" w:rsidRPr="00234CA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D-05.03.05a</w:t>
            </w:r>
          </w:p>
          <w:p w14:paraId="65BB5743" w14:textId="4177A953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0F8A57" w14:textId="7D0CF29D" w:rsidR="00CE0F65" w:rsidRPr="008E5BE2" w:rsidRDefault="00234CAA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Warstwa ścieralna 11S50/70, gr.5 cm po wcześniejszym skropieniu warstw bitumicznych emulsją asfaltową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3B261C" w14:textId="41591683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31FFB3" w14:textId="20370056" w:rsidR="00CE0F65" w:rsidRPr="0020627A" w:rsidRDefault="00234CAA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34CAA">
              <w:rPr>
                <w:rFonts w:ascii="Arial" w:eastAsia="Arial" w:hAnsi="Arial" w:cs="Arial"/>
                <w:color w:val="000000"/>
                <w:sz w:val="17"/>
              </w:rPr>
              <w:t>2350,00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2B55DD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234CAA" w:rsidRPr="0020627A" w14:paraId="3AEA5174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4873D42" w14:textId="0C9C15C2" w:rsidR="00234CAA" w:rsidRPr="008821CB" w:rsidRDefault="00234CAA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D-08.00.00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222C4F1" w14:textId="36D6B72E" w:rsidR="00234CAA" w:rsidRPr="008821CB" w:rsidRDefault="00234CAA" w:rsidP="00234CAA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ELEMENTY ULIC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10127108" w14:textId="77777777" w:rsidTr="008821CB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2AC4E4" w14:textId="050B2C2A" w:rsidR="00CE0F65" w:rsidRPr="0020627A" w:rsidRDefault="008821CB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D-08.05.01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D00711" w14:textId="1629722F" w:rsidR="00CE0F65" w:rsidRPr="008E5BE2" w:rsidRDefault="008821C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Wykonanie ścieku skarpowego z prefabrykatów betonowych do rowu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ABDF68" w14:textId="518F5287" w:rsidR="00CE0F65" w:rsidRPr="0020627A" w:rsidRDefault="008821CB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szt.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A67684" w14:textId="383072E3" w:rsidR="00CE0F65" w:rsidRPr="0020627A" w:rsidRDefault="008821CB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D88B6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821CB" w:rsidRPr="0020627A" w14:paraId="7585C055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5C8B590" w14:textId="1B9279D7" w:rsidR="008821CB" w:rsidRPr="008821CB" w:rsidRDefault="008821CB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D-06.00.00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F5A47EA" w14:textId="2E053C4E" w:rsidR="008821CB" w:rsidRPr="008821CB" w:rsidRDefault="008821CB" w:rsidP="008821CB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ROBOTY WYKOŃCZENIOWE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70C4A9CA" w14:textId="77777777" w:rsidTr="00923D96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1311B4" w14:textId="21797B2B" w:rsidR="00CE0F65" w:rsidRPr="0020627A" w:rsidRDefault="008821CB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D-07.02.01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9B0447" w14:textId="6ABCD142" w:rsidR="00CE0F65" w:rsidRPr="008E5BE2" w:rsidRDefault="008821C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Wymiana urządzeń bezpieczeństwa ruchu drogowego - bariera U-11a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FFE21F" w14:textId="486C0629" w:rsidR="00CE0F65" w:rsidRPr="0020627A" w:rsidRDefault="008821CB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92A04C" w14:textId="1D6F7FAF" w:rsidR="00CE0F65" w:rsidRPr="0020627A" w:rsidRDefault="008821CB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12,00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1C3FB3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7CD48D29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A465DB" w14:textId="0D4218CE" w:rsidR="00CE0F65" w:rsidRPr="0020627A" w:rsidRDefault="008821CB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D-06.03.01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E437AF" w14:textId="6401F2C3" w:rsidR="00CE0F65" w:rsidRPr="008E5BE2" w:rsidRDefault="008821C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color w:val="000000"/>
                <w:sz w:val="17"/>
              </w:rPr>
              <w:t>Ścięcie i uzupełnienie pobocza z kruszywa łamanego 0-31,5 mm gr. 10 cm po zagęszczeniu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390619" w14:textId="10A17884" w:rsidR="00CE0F65" w:rsidRPr="0020627A" w:rsidRDefault="008821CB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ABB88A" w14:textId="72AF6FA4" w:rsidR="00CE0F65" w:rsidRPr="0020627A" w:rsidRDefault="008821CB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120,00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D3363C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7FDA6F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736D" w14:textId="60BB3A57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>WARTOŚĆ ROBÓT NETTO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307D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012463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1F539" w14:textId="245BA924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9619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2EBE8D57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EF30D1D" w14:textId="3ECA7F6C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 xml:space="preserve"> WARTOŚĆ ROBÓT BRUTTO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4AEEF9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</w:tbl>
    <w:p w14:paraId="3AF9DA18" w14:textId="2C6466AC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C3A6C2" w14:textId="05794993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8CADDB8" w14:textId="46340A5D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57E6ED8" w14:textId="2603A151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505F83" w14:textId="2A3E5588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641414" w14:textId="0F26F70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4DFCFFC" w14:textId="016EC560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196AB8D" w14:textId="024E9462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9F1FF6" w14:textId="078FC03E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0CEAF3D" w14:textId="3F6A01C7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CE99DE" w14:textId="0D160A5A" w:rsidR="00622B7B" w:rsidRDefault="00622B7B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97D432" w14:textId="77777777" w:rsidR="00923D96" w:rsidRDefault="00923D96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923D96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DFD0F" w14:textId="77777777" w:rsidR="00DE33AC" w:rsidRDefault="00DE33AC" w:rsidP="000F1DCF">
      <w:r>
        <w:separator/>
      </w:r>
    </w:p>
  </w:endnote>
  <w:endnote w:type="continuationSeparator" w:id="0">
    <w:p w14:paraId="4E2F2F7D" w14:textId="77777777" w:rsidR="00DE33AC" w:rsidRDefault="00DE33AC" w:rsidP="000F1DCF">
      <w:r>
        <w:continuationSeparator/>
      </w:r>
    </w:p>
  </w:endnote>
  <w:endnote w:type="continuationNotice" w:id="1">
    <w:p w14:paraId="6DDFC2C4" w14:textId="77777777" w:rsidR="00DE33AC" w:rsidRDefault="00DE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653E1991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87DB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EE06D" w14:textId="77777777" w:rsidR="00DE33AC" w:rsidRDefault="00DE33AC" w:rsidP="000F1DCF">
      <w:r>
        <w:separator/>
      </w:r>
    </w:p>
  </w:footnote>
  <w:footnote w:type="continuationSeparator" w:id="0">
    <w:p w14:paraId="31B38546" w14:textId="77777777" w:rsidR="00DE33AC" w:rsidRDefault="00DE33AC" w:rsidP="000F1DCF">
      <w:r>
        <w:continuationSeparator/>
      </w:r>
    </w:p>
  </w:footnote>
  <w:footnote w:type="continuationNotice" w:id="1">
    <w:p w14:paraId="2F33A3B2" w14:textId="77777777" w:rsidR="00DE33AC" w:rsidRDefault="00DE33A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87DB7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3AC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128AD-4034-4FAE-89E7-71463D33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4</Pages>
  <Words>1159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8097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2026-03-05T12:41:00Z</dcterms:modified>
</cp:coreProperties>
</file>